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907229" w14:textId="77777777" w:rsidR="00E6166F" w:rsidRPr="00E6166F" w:rsidRDefault="00E6166F">
      <w:pPr>
        <w:pStyle w:val="western"/>
        <w:spacing w:before="0"/>
        <w:jc w:val="center"/>
        <w:rPr>
          <w:rFonts w:ascii="Arial" w:hAnsi="Arial" w:cs="Arial"/>
          <w:b/>
          <w:bCs/>
          <w:sz w:val="20"/>
          <w:szCs w:val="20"/>
        </w:rPr>
      </w:pPr>
    </w:p>
    <w:p w14:paraId="0E8BF41B" w14:textId="77777777" w:rsidR="00E6166F" w:rsidRDefault="00E6166F">
      <w:pPr>
        <w:pStyle w:val="western"/>
        <w:spacing w:before="0"/>
        <w:jc w:val="center"/>
        <w:rPr>
          <w:rFonts w:ascii="Arial" w:hAnsi="Arial" w:cs="Arial"/>
          <w:b/>
          <w:bCs/>
          <w:sz w:val="20"/>
          <w:szCs w:val="20"/>
        </w:rPr>
      </w:pPr>
    </w:p>
    <w:p w14:paraId="487435BD" w14:textId="764BD6B8" w:rsidR="00513773" w:rsidRPr="00E6166F" w:rsidRDefault="00513773">
      <w:pPr>
        <w:pStyle w:val="western"/>
        <w:spacing w:before="0"/>
        <w:jc w:val="center"/>
        <w:rPr>
          <w:rFonts w:ascii="Arial" w:hAnsi="Arial" w:cs="Arial"/>
          <w:sz w:val="20"/>
          <w:szCs w:val="20"/>
        </w:rPr>
      </w:pPr>
      <w:r w:rsidRPr="00E6166F">
        <w:rPr>
          <w:rFonts w:ascii="Arial" w:hAnsi="Arial" w:cs="Arial"/>
          <w:b/>
          <w:bCs/>
          <w:sz w:val="20"/>
          <w:szCs w:val="20"/>
        </w:rPr>
        <w:t xml:space="preserve">ANEXO </w:t>
      </w:r>
      <w:r w:rsidR="00F472F8">
        <w:rPr>
          <w:rFonts w:ascii="Arial" w:hAnsi="Arial" w:cs="Arial"/>
          <w:b/>
          <w:bCs/>
          <w:sz w:val="20"/>
          <w:szCs w:val="20"/>
        </w:rPr>
        <w:t>1</w:t>
      </w:r>
    </w:p>
    <w:p w14:paraId="2D3E7345" w14:textId="77777777" w:rsidR="00513773" w:rsidRPr="00E6166F" w:rsidRDefault="00513773">
      <w:pPr>
        <w:pStyle w:val="western"/>
        <w:spacing w:after="240"/>
        <w:rPr>
          <w:rFonts w:ascii="Arial" w:hAnsi="Arial" w:cs="Arial"/>
          <w:sz w:val="20"/>
          <w:szCs w:val="20"/>
        </w:rPr>
      </w:pPr>
    </w:p>
    <w:p w14:paraId="1CBAFB9D" w14:textId="3E006D0A" w:rsidR="00513773" w:rsidRPr="00D52103" w:rsidRDefault="00513773" w:rsidP="00D52103">
      <w:pPr>
        <w:pStyle w:val="Ttulo3"/>
        <w:spacing w:after="240"/>
        <w:jc w:val="center"/>
        <w:rPr>
          <w:rFonts w:ascii="Arial" w:hAnsi="Arial" w:cs="Arial"/>
          <w:sz w:val="20"/>
          <w:szCs w:val="20"/>
        </w:rPr>
      </w:pPr>
      <w:bookmarkStart w:id="0" w:name="_Hlk174435039"/>
      <w:r w:rsidRPr="00D52103">
        <w:rPr>
          <w:rFonts w:ascii="Arial" w:hAnsi="Arial" w:cs="Arial"/>
          <w:sz w:val="20"/>
          <w:szCs w:val="20"/>
        </w:rPr>
        <w:t xml:space="preserve">MODELO </w:t>
      </w:r>
      <w:bookmarkEnd w:id="0"/>
      <w:r w:rsidR="00D52103" w:rsidRPr="00D52103">
        <w:rPr>
          <w:rFonts w:ascii="Arial" w:hAnsi="Arial" w:cs="Arial"/>
          <w:sz w:val="20"/>
          <w:szCs w:val="20"/>
        </w:rPr>
        <w:t>DE OFERTA ECONÓMICA</w:t>
      </w:r>
    </w:p>
    <w:p w14:paraId="38A185A4" w14:textId="77777777" w:rsidR="00513773" w:rsidRPr="00E6166F" w:rsidRDefault="00513773">
      <w:pPr>
        <w:pStyle w:val="western"/>
        <w:spacing w:after="240"/>
        <w:rPr>
          <w:rFonts w:ascii="Arial" w:hAnsi="Arial" w:cs="Arial"/>
          <w:sz w:val="20"/>
          <w:szCs w:val="20"/>
        </w:rPr>
      </w:pPr>
    </w:p>
    <w:p w14:paraId="2790ABFD" w14:textId="0C91E3CC" w:rsidR="00513773" w:rsidRPr="00E6166F" w:rsidRDefault="00513773">
      <w:pPr>
        <w:pStyle w:val="western"/>
        <w:spacing w:after="159"/>
        <w:rPr>
          <w:rFonts w:ascii="Arial" w:hAnsi="Arial" w:cs="Arial"/>
          <w:sz w:val="20"/>
          <w:szCs w:val="20"/>
        </w:rPr>
      </w:pPr>
      <w:r w:rsidRPr="00E6166F">
        <w:rPr>
          <w:rFonts w:ascii="Arial" w:hAnsi="Arial" w:cs="Arial"/>
          <w:sz w:val="20"/>
          <w:szCs w:val="20"/>
        </w:rPr>
        <w:t>D./Dña..................................................................., con DNI número.........................en nombre (propio) o (de la empresa que representa)............................................, con CIF............................. y domicilio fiscal .....................................……………………… ……………………</w:t>
      </w:r>
      <w:proofErr w:type="gramStart"/>
      <w:r w:rsidRPr="00E6166F">
        <w:rPr>
          <w:rFonts w:ascii="Arial" w:hAnsi="Arial" w:cs="Arial"/>
          <w:sz w:val="20"/>
          <w:szCs w:val="20"/>
        </w:rPr>
        <w:t>…….</w:t>
      </w:r>
      <w:proofErr w:type="gramEnd"/>
      <w:r w:rsidRPr="00E6166F">
        <w:rPr>
          <w:rFonts w:ascii="Arial" w:hAnsi="Arial" w:cs="Arial"/>
          <w:sz w:val="20"/>
          <w:szCs w:val="20"/>
        </w:rPr>
        <w:t>…en............................calle...................................................................................número.....................enterado del anuncio publicado en</w:t>
      </w:r>
      <w:r w:rsidR="00E6166F">
        <w:rPr>
          <w:rFonts w:ascii="Arial" w:hAnsi="Arial" w:cs="Arial"/>
          <w:sz w:val="20"/>
          <w:szCs w:val="20"/>
        </w:rPr>
        <w:t xml:space="preserve"> la web </w:t>
      </w:r>
      <w:hyperlink r:id="rId8" w:history="1">
        <w:r w:rsidR="00D74EBC" w:rsidRPr="00DB21F0">
          <w:rPr>
            <w:rStyle w:val="Hipervnculo"/>
            <w:rFonts w:ascii="Arial" w:hAnsi="Arial" w:cs="Arial"/>
            <w:sz w:val="20"/>
            <w:szCs w:val="20"/>
          </w:rPr>
          <w:t>https://profomur.es/</w:t>
        </w:r>
      </w:hyperlink>
      <w:r w:rsidR="00D74EBC">
        <w:rPr>
          <w:rFonts w:ascii="Arial" w:hAnsi="Arial" w:cs="Arial"/>
          <w:sz w:val="20"/>
          <w:szCs w:val="20"/>
        </w:rPr>
        <w:t xml:space="preserve"> </w:t>
      </w:r>
      <w:r w:rsidR="00E6166F">
        <w:rPr>
          <w:rFonts w:ascii="Arial" w:hAnsi="Arial" w:cs="Arial"/>
          <w:sz w:val="20"/>
          <w:szCs w:val="20"/>
        </w:rPr>
        <w:t xml:space="preserve"> </w:t>
      </w:r>
      <w:r w:rsidRPr="00E6166F">
        <w:rPr>
          <w:rFonts w:ascii="Arial" w:hAnsi="Arial" w:cs="Arial"/>
          <w:sz w:val="20"/>
          <w:szCs w:val="20"/>
        </w:rPr>
        <w:t>del día................. de.............. de............. y de las condiciones, requisitos y obligaciones sobre protección y condiciones de trabajo que se exigen para la adjudicación del contrato de...................................................................................................................................................................................................................................</w:t>
      </w:r>
      <w:r w:rsidR="00016F27" w:rsidRPr="00016F27">
        <w:t xml:space="preserve"> </w:t>
      </w:r>
      <w:r w:rsidR="00016F27" w:rsidRPr="00016F27">
        <w:rPr>
          <w:rFonts w:ascii="Arial" w:hAnsi="Arial" w:cs="Arial"/>
          <w:sz w:val="20"/>
          <w:szCs w:val="20"/>
        </w:rPr>
        <w:t>incluido dentro del proyecto</w:t>
      </w:r>
      <w:r w:rsidR="00D74EBC">
        <w:rPr>
          <w:rFonts w:ascii="Arial" w:hAnsi="Arial" w:cs="Arial"/>
          <w:sz w:val="20"/>
          <w:szCs w:val="20"/>
        </w:rPr>
        <w:t xml:space="preserve"> </w:t>
      </w:r>
      <w:r w:rsidR="00D74EBC" w:rsidRPr="00D74EBC">
        <w:rPr>
          <w:rFonts w:ascii="Arial" w:hAnsi="Arial" w:cs="Arial"/>
          <w:i/>
          <w:iCs/>
          <w:sz w:val="20"/>
          <w:szCs w:val="20"/>
        </w:rPr>
        <w:t>Intervenciones forestales para contribuir al Reto Demográfico mediante bioeconomía forestal en la Región de Murcia</w:t>
      </w:r>
      <w:r w:rsidR="00016F27" w:rsidRPr="00016F27">
        <w:rPr>
          <w:rFonts w:ascii="Arial" w:hAnsi="Arial" w:cs="Arial"/>
          <w:sz w:val="20"/>
          <w:szCs w:val="20"/>
        </w:rPr>
        <w:t>,</w:t>
      </w:r>
      <w:r w:rsidR="00016F27">
        <w:rPr>
          <w:rFonts w:ascii="Arial" w:hAnsi="Arial" w:cs="Arial"/>
          <w:sz w:val="20"/>
          <w:szCs w:val="20"/>
        </w:rPr>
        <w:t xml:space="preserve"> </w:t>
      </w:r>
      <w:r w:rsidRPr="00E6166F">
        <w:rPr>
          <w:rFonts w:ascii="Arial" w:hAnsi="Arial" w:cs="Arial"/>
          <w:sz w:val="20"/>
          <w:szCs w:val="20"/>
        </w:rPr>
        <w:t>se compromete a tomar a su cargo la ejecución de las mismas, con estricta sujeción a los expresados requisitos, condiciones y obligaciones, en el plazo total de ....................., por un precio de ........................... Euros (en número), al que corresponde por IVA la cuantía de .....................................Euros, (en número), totalizándose la oferta en ......................Euros (en número).</w:t>
      </w:r>
    </w:p>
    <w:p w14:paraId="743A4CC8" w14:textId="464605C8" w:rsidR="00513773" w:rsidRPr="00E6166F" w:rsidRDefault="00513773">
      <w:pPr>
        <w:pStyle w:val="western"/>
        <w:spacing w:after="159"/>
        <w:rPr>
          <w:rFonts w:ascii="Arial" w:hAnsi="Arial" w:cs="Arial"/>
          <w:sz w:val="20"/>
          <w:szCs w:val="20"/>
        </w:rPr>
      </w:pPr>
      <w:r w:rsidRPr="00E6166F">
        <w:rPr>
          <w:rFonts w:ascii="Arial" w:hAnsi="Arial" w:cs="Arial"/>
          <w:sz w:val="20"/>
          <w:szCs w:val="20"/>
        </w:rPr>
        <w:t>Todo ello de acuerdo con lo establecido en</w:t>
      </w:r>
      <w:r w:rsidR="00986BB3">
        <w:rPr>
          <w:rFonts w:ascii="Arial" w:hAnsi="Arial" w:cs="Arial"/>
          <w:sz w:val="20"/>
          <w:szCs w:val="20"/>
        </w:rPr>
        <w:t xml:space="preserve"> el Anuncio de Contratación</w:t>
      </w:r>
      <w:r w:rsidRPr="00E6166F">
        <w:rPr>
          <w:rFonts w:ascii="Arial" w:hAnsi="Arial" w:cs="Arial"/>
          <w:sz w:val="20"/>
          <w:szCs w:val="20"/>
        </w:rPr>
        <w:t xml:space="preserve"> que sirve de base a la convocatoria, cuyo contenido declara conocer y acepta plenamente. En la elaboración de esta oferta se han tenido en cuenta las obligaciones derivadas de las disposiciones vigentes en materia de fiscalidad, protección del medio ambiente, protección del empleo, igualdad de género, condiciones de trabajo, prevención de riesgos laborales e inserción sociolaboral de las personas con discapacidad, y a la obligación de contratar a un número o porcentaje específico de personas con discapacidad. </w:t>
      </w:r>
    </w:p>
    <w:p w14:paraId="499E6EA0" w14:textId="6C06443A" w:rsidR="00513773" w:rsidRPr="00E6166F" w:rsidRDefault="00513773">
      <w:pPr>
        <w:pStyle w:val="western"/>
        <w:spacing w:after="159"/>
        <w:rPr>
          <w:rFonts w:ascii="Arial" w:hAnsi="Arial" w:cs="Arial"/>
          <w:sz w:val="20"/>
          <w:szCs w:val="20"/>
        </w:rPr>
      </w:pPr>
      <w:r w:rsidRPr="00E6166F">
        <w:rPr>
          <w:rFonts w:ascii="Arial" w:hAnsi="Arial" w:cs="Arial"/>
          <w:sz w:val="20"/>
          <w:szCs w:val="20"/>
        </w:rPr>
        <w:t>- Dirección de correo electrónico “habilitada” para efectuar las notificaciones</w:t>
      </w:r>
      <w:r w:rsidR="001700E3">
        <w:rPr>
          <w:rFonts w:ascii="Arial" w:hAnsi="Arial" w:cs="Arial"/>
          <w:sz w:val="20"/>
          <w:szCs w:val="20"/>
        </w:rPr>
        <w:t xml:space="preserve"> </w:t>
      </w:r>
      <w:r w:rsidRPr="00E6166F">
        <w:rPr>
          <w:rFonts w:ascii="Arial" w:hAnsi="Arial" w:cs="Arial"/>
          <w:sz w:val="20"/>
          <w:szCs w:val="20"/>
        </w:rPr>
        <w:t xml:space="preserve">: </w:t>
      </w:r>
    </w:p>
    <w:p w14:paraId="430F1677"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Número de teléfono de contacto:</w:t>
      </w:r>
    </w:p>
    <w:p w14:paraId="34DDB889"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 xml:space="preserve">Dirección postal a efectos de notificaciones: </w:t>
      </w:r>
    </w:p>
    <w:p w14:paraId="632B0347" w14:textId="77777777" w:rsidR="00513773" w:rsidRDefault="00513773">
      <w:pPr>
        <w:pStyle w:val="western"/>
        <w:spacing w:after="159"/>
        <w:rPr>
          <w:rFonts w:ascii="Arial" w:hAnsi="Arial" w:cs="Arial"/>
          <w:sz w:val="20"/>
          <w:szCs w:val="20"/>
        </w:rPr>
      </w:pPr>
      <w:r w:rsidRPr="00E6166F">
        <w:rPr>
          <w:rFonts w:ascii="Arial" w:hAnsi="Arial" w:cs="Arial"/>
          <w:sz w:val="20"/>
          <w:szCs w:val="20"/>
        </w:rPr>
        <w:t>Fecha y firma del licitador.</w:t>
      </w:r>
    </w:p>
    <w:p w14:paraId="5689DAAA" w14:textId="77777777" w:rsidR="00D52103" w:rsidRPr="00E6166F" w:rsidRDefault="00D52103">
      <w:pPr>
        <w:pStyle w:val="western"/>
        <w:spacing w:after="159"/>
        <w:rPr>
          <w:rFonts w:ascii="Arial" w:hAnsi="Arial" w:cs="Arial"/>
          <w:sz w:val="20"/>
          <w:szCs w:val="20"/>
        </w:rPr>
      </w:pPr>
    </w:p>
    <w:p w14:paraId="43D866A3" w14:textId="108990BB" w:rsidR="00513773" w:rsidRPr="00E6166F" w:rsidRDefault="00513773">
      <w:pPr>
        <w:pStyle w:val="western"/>
        <w:spacing w:after="159" w:line="252" w:lineRule="auto"/>
        <w:rPr>
          <w:rFonts w:ascii="Arial" w:hAnsi="Arial" w:cs="Arial"/>
          <w:sz w:val="20"/>
          <w:szCs w:val="20"/>
        </w:rPr>
      </w:pPr>
      <w:r w:rsidRPr="00E6166F">
        <w:rPr>
          <w:rFonts w:ascii="Arial" w:hAnsi="Arial" w:cs="Arial"/>
          <w:sz w:val="20"/>
          <w:szCs w:val="20"/>
        </w:rPr>
        <w:t>DIRIGIDO A</w:t>
      </w:r>
      <w:r w:rsidR="00495CF3">
        <w:rPr>
          <w:rFonts w:ascii="Arial" w:hAnsi="Arial" w:cs="Arial"/>
          <w:sz w:val="20"/>
          <w:szCs w:val="20"/>
        </w:rPr>
        <w:t xml:space="preserve"> PROFOMUR (Responsable del procedimiento)</w:t>
      </w:r>
    </w:p>
    <w:sectPr w:rsidR="00513773" w:rsidRPr="00E6166F" w:rsidSect="00E6166F">
      <w:headerReference w:type="default" r:id="rId9"/>
      <w:footerReference w:type="default" r:id="rId10"/>
      <w:pgSz w:w="11906" w:h="16838"/>
      <w:pgMar w:top="1417" w:right="1701" w:bottom="1417" w:left="170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72F3" w14:textId="77777777" w:rsidR="00E6166F" w:rsidRDefault="00E6166F" w:rsidP="00E6166F">
      <w:r>
        <w:separator/>
      </w:r>
    </w:p>
  </w:endnote>
  <w:endnote w:type="continuationSeparator" w:id="0">
    <w:p w14:paraId="3CEF038D" w14:textId="77777777" w:rsidR="00E6166F" w:rsidRDefault="00E6166F" w:rsidP="00E6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9"/>
      <w:gridCol w:w="6402"/>
      <w:gridCol w:w="866"/>
    </w:tblGrid>
    <w:tr w:rsidR="00D74EBC" w:rsidRPr="00D74EBC" w14:paraId="78105EED" w14:textId="77777777" w:rsidTr="00D74EBC">
      <w:trPr>
        <w:trHeight w:val="497"/>
      </w:trPr>
      <w:tc>
        <w:tcPr>
          <w:tcW w:w="1379" w:type="dxa"/>
          <w:vMerge w:val="restart"/>
          <w:vAlign w:val="center"/>
        </w:tcPr>
        <w:p w14:paraId="5C17A7DB"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kern w:val="2"/>
              <w:sz w:val="22"/>
              <w:szCs w:val="22"/>
              <w:lang w:eastAsia="en-US"/>
              <w14:ligatures w14:val="standardContextual"/>
            </w:rPr>
          </w:pPr>
          <w:bookmarkStart w:id="1" w:name="_Hlk171494970"/>
          <w:r w:rsidRPr="00D74EBC">
            <w:rPr>
              <w:rFonts w:asciiTheme="minorHAnsi" w:eastAsiaTheme="minorHAnsi" w:hAnsiTheme="minorHAnsi" w:cstheme="minorBidi"/>
              <w:noProof/>
              <w:kern w:val="2"/>
              <w:sz w:val="22"/>
              <w:szCs w:val="22"/>
              <w:lang w:eastAsia="en-US"/>
              <w14:ligatures w14:val="standardContextual"/>
            </w:rPr>
            <w:drawing>
              <wp:inline distT="0" distB="0" distL="0" distR="0" wp14:anchorId="1249B9E4" wp14:editId="316D0A9E">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402" w:type="dxa"/>
          <w:vMerge w:val="restart"/>
          <w:vAlign w:val="center"/>
        </w:tcPr>
        <w:p w14:paraId="3B2B8C12" w14:textId="77777777" w:rsidR="004B7B82" w:rsidRDefault="004B7B82" w:rsidP="00D74EBC">
          <w:pPr>
            <w:tabs>
              <w:tab w:val="center" w:pos="4252"/>
              <w:tab w:val="right" w:pos="8504"/>
            </w:tabs>
            <w:suppressAutoHyphens w:val="0"/>
            <w:spacing w:after="160" w:line="259" w:lineRule="auto"/>
            <w:jc w:val="center"/>
            <w:rPr>
              <w:rFonts w:ascii="Arial" w:eastAsiaTheme="minorHAnsi" w:hAnsi="Arial" w:cs="Arial"/>
              <w:i/>
              <w:iCs/>
              <w:kern w:val="2"/>
              <w:sz w:val="14"/>
              <w:szCs w:val="14"/>
              <w:lang w:eastAsia="en-US"/>
              <w14:ligatures w14:val="standardContextual"/>
            </w:rPr>
          </w:pPr>
          <w:r w:rsidRPr="004B7B82">
            <w:rPr>
              <w:rFonts w:ascii="Arial" w:eastAsiaTheme="minorHAnsi" w:hAnsi="Arial" w:cs="Arial"/>
              <w:i/>
              <w:iCs/>
              <w:kern w:val="2"/>
              <w:sz w:val="14"/>
              <w:szCs w:val="14"/>
              <w:lang w:eastAsia="en-US"/>
              <w14:ligatures w14:val="standardContextual"/>
            </w:rPr>
            <w:t xml:space="preserve">ANUNCIO PARA LA CONTRATACIÓN DE LAS OBRAS DEL PROYECTO PILOTO DE SELVICULTURA PREVENTIVA PARA EL FOMENTO DE LA ACTIVIDAD ECONÓMICA Y EL EMPLEO VERDE EN LAS DIPUTACIONES DE JARALES Y HUMBRÍAS </w:t>
          </w:r>
        </w:p>
        <w:p w14:paraId="248FC393" w14:textId="21BF18EA" w:rsidR="00D74EBC" w:rsidRPr="00D74EBC" w:rsidRDefault="004B7B82" w:rsidP="00D74EBC">
          <w:pPr>
            <w:tabs>
              <w:tab w:val="center" w:pos="4252"/>
              <w:tab w:val="right" w:pos="8504"/>
            </w:tabs>
            <w:suppressAutoHyphens w:val="0"/>
            <w:spacing w:after="160" w:line="259" w:lineRule="auto"/>
            <w:jc w:val="center"/>
            <w:rPr>
              <w:rFonts w:ascii="Arial" w:eastAsiaTheme="minorHAnsi" w:hAnsi="Arial" w:cs="Arial"/>
              <w:i/>
              <w:iCs/>
              <w:kern w:val="2"/>
              <w:sz w:val="14"/>
              <w:szCs w:val="14"/>
              <w:lang w:eastAsia="en-US"/>
              <w14:ligatures w14:val="standardContextual"/>
            </w:rPr>
          </w:pPr>
          <w:r w:rsidRPr="004B7B82">
            <w:rPr>
              <w:rFonts w:ascii="Arial" w:eastAsiaTheme="minorHAnsi" w:hAnsi="Arial" w:cs="Arial"/>
              <w:i/>
              <w:iCs/>
              <w:kern w:val="2"/>
              <w:sz w:val="14"/>
              <w:szCs w:val="14"/>
              <w:lang w:eastAsia="en-US"/>
              <w14:ligatures w14:val="standardContextual"/>
            </w:rPr>
            <w:t>(PEDANÍAS ALTAS DE LORCA)</w:t>
          </w:r>
        </w:p>
      </w:tc>
      <w:tc>
        <w:tcPr>
          <w:tcW w:w="866" w:type="dxa"/>
          <w:vAlign w:val="center"/>
        </w:tcPr>
        <w:p w14:paraId="3A4EB206" w14:textId="71A04A54"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2"/>
              <w:szCs w:val="12"/>
              <w:lang w:eastAsia="en-US"/>
              <w14:ligatures w14:val="standardContextual"/>
            </w:rPr>
          </w:pPr>
          <w:r w:rsidRPr="00D74EBC">
            <w:rPr>
              <w:rFonts w:ascii="Arial" w:eastAsiaTheme="minorHAnsi" w:hAnsi="Arial" w:cs="Arial"/>
              <w:kern w:val="2"/>
              <w:sz w:val="12"/>
              <w:szCs w:val="12"/>
              <w:lang w:eastAsia="en-US"/>
              <w14:ligatures w14:val="standardContextual"/>
            </w:rPr>
            <w:t>A</w:t>
          </w:r>
          <w:r>
            <w:rPr>
              <w:rFonts w:ascii="Arial" w:eastAsiaTheme="minorHAnsi" w:hAnsi="Arial" w:cs="Arial"/>
              <w:kern w:val="2"/>
              <w:sz w:val="12"/>
              <w:szCs w:val="12"/>
              <w:lang w:eastAsia="en-US"/>
              <w14:ligatures w14:val="standardContextual"/>
            </w:rPr>
            <w:t>NEXO 1</w:t>
          </w:r>
        </w:p>
      </w:tc>
    </w:tr>
    <w:tr w:rsidR="00D74EBC" w:rsidRPr="00D74EBC" w14:paraId="031330F4" w14:textId="77777777" w:rsidTr="00D74EBC">
      <w:trPr>
        <w:trHeight w:val="496"/>
      </w:trPr>
      <w:tc>
        <w:tcPr>
          <w:tcW w:w="1379" w:type="dxa"/>
          <w:vMerge/>
          <w:vAlign w:val="center"/>
        </w:tcPr>
        <w:p w14:paraId="2716A6A1"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noProof/>
              <w:kern w:val="2"/>
              <w:sz w:val="22"/>
              <w:szCs w:val="22"/>
              <w:lang w:eastAsia="en-US"/>
              <w14:ligatures w14:val="standardContextual"/>
            </w:rPr>
          </w:pPr>
        </w:p>
      </w:tc>
      <w:tc>
        <w:tcPr>
          <w:tcW w:w="6402" w:type="dxa"/>
          <w:vMerge/>
          <w:vAlign w:val="center"/>
        </w:tcPr>
        <w:p w14:paraId="2B034422"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6"/>
              <w:szCs w:val="16"/>
              <w:lang w:eastAsia="en-US"/>
              <w14:ligatures w14:val="standardContextual"/>
            </w:rPr>
          </w:pPr>
        </w:p>
      </w:tc>
      <w:tc>
        <w:tcPr>
          <w:tcW w:w="866" w:type="dxa"/>
          <w:vAlign w:val="center"/>
        </w:tcPr>
        <w:p w14:paraId="3759976E"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4"/>
              <w:szCs w:val="14"/>
              <w:lang w:eastAsia="en-US"/>
              <w14:ligatures w14:val="standardContextual"/>
            </w:rPr>
          </w:pPr>
          <w:r w:rsidRPr="00D74EBC">
            <w:rPr>
              <w:rFonts w:ascii="Arial" w:eastAsiaTheme="minorHAnsi" w:hAnsi="Arial" w:cs="Arial"/>
              <w:kern w:val="2"/>
              <w:sz w:val="14"/>
              <w:szCs w:val="14"/>
              <w:lang w:eastAsia="en-US"/>
              <w14:ligatures w14:val="standardContextual"/>
            </w:rPr>
            <w:fldChar w:fldCharType="begin"/>
          </w:r>
          <w:r w:rsidRPr="00D74EBC">
            <w:rPr>
              <w:rFonts w:ascii="Arial" w:eastAsiaTheme="minorHAnsi" w:hAnsi="Arial" w:cs="Arial"/>
              <w:kern w:val="2"/>
              <w:sz w:val="14"/>
              <w:szCs w:val="14"/>
              <w:lang w:eastAsia="en-US"/>
              <w14:ligatures w14:val="standardContextual"/>
            </w:rPr>
            <w:instrText xml:space="preserve"> PAGE  \* Arabic  \* MERGEFORMAT </w:instrText>
          </w:r>
          <w:r w:rsidRPr="00D74EBC">
            <w:rPr>
              <w:rFonts w:ascii="Arial" w:eastAsiaTheme="minorHAnsi" w:hAnsi="Arial" w:cs="Arial"/>
              <w:kern w:val="2"/>
              <w:sz w:val="14"/>
              <w:szCs w:val="14"/>
              <w:lang w:eastAsia="en-US"/>
              <w14:ligatures w14:val="standardContextual"/>
            </w:rPr>
            <w:fldChar w:fldCharType="separate"/>
          </w:r>
          <w:r w:rsidRPr="00D74EBC">
            <w:rPr>
              <w:rFonts w:ascii="Arial" w:eastAsiaTheme="minorHAnsi" w:hAnsi="Arial" w:cs="Arial"/>
              <w:noProof/>
              <w:kern w:val="2"/>
              <w:sz w:val="14"/>
              <w:szCs w:val="14"/>
              <w:lang w:eastAsia="en-US"/>
              <w14:ligatures w14:val="standardContextual"/>
            </w:rPr>
            <w:t>2</w:t>
          </w:r>
          <w:r w:rsidRPr="00D74EBC">
            <w:rPr>
              <w:rFonts w:ascii="Arial" w:eastAsiaTheme="minorHAnsi" w:hAnsi="Arial" w:cs="Arial"/>
              <w:kern w:val="2"/>
              <w:sz w:val="14"/>
              <w:szCs w:val="14"/>
              <w:lang w:eastAsia="en-US"/>
              <w14:ligatures w14:val="standardContextual"/>
            </w:rPr>
            <w:fldChar w:fldCharType="end"/>
          </w:r>
        </w:p>
      </w:tc>
    </w:tr>
    <w:bookmarkEnd w:id="1"/>
  </w:tbl>
  <w:p w14:paraId="2E39E50F" w14:textId="77777777" w:rsidR="00E6166F" w:rsidRDefault="00E616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28D6" w14:textId="77777777" w:rsidR="00E6166F" w:rsidRDefault="00E6166F" w:rsidP="00E6166F">
      <w:r>
        <w:separator/>
      </w:r>
    </w:p>
  </w:footnote>
  <w:footnote w:type="continuationSeparator" w:id="0">
    <w:p w14:paraId="049C4AB2" w14:textId="77777777" w:rsidR="00E6166F" w:rsidRDefault="00E6166F" w:rsidP="00E61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9FBF6" w14:textId="78B1040E" w:rsidR="00E6166F" w:rsidRDefault="00D74EBC">
    <w:pPr>
      <w:pStyle w:val="Encabezado"/>
    </w:pPr>
    <w:r>
      <w:rPr>
        <w:noProof/>
      </w:rPr>
      <w:drawing>
        <wp:inline distT="0" distB="0" distL="0" distR="0" wp14:anchorId="39F58FD6" wp14:editId="262DBFA0">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27251314">
    <w:abstractNumId w:val="0"/>
  </w:num>
  <w:num w:numId="2" w16cid:durableId="1674990349">
    <w:abstractNumId w:val="1"/>
  </w:num>
  <w:num w:numId="3" w16cid:durableId="1618639418">
    <w:abstractNumId w:val="2"/>
  </w:num>
  <w:num w:numId="4" w16cid:durableId="1605262550">
    <w:abstractNumId w:val="3"/>
  </w:num>
  <w:num w:numId="5" w16cid:durableId="1074469068">
    <w:abstractNumId w:val="4"/>
  </w:num>
  <w:num w:numId="6" w16cid:durableId="2095083966">
    <w:abstractNumId w:val="5"/>
  </w:num>
  <w:num w:numId="7" w16cid:durableId="1289506844">
    <w:abstractNumId w:val="6"/>
  </w:num>
  <w:num w:numId="8" w16cid:durableId="2008514069">
    <w:abstractNumId w:val="7"/>
  </w:num>
  <w:num w:numId="9" w16cid:durableId="1147084860">
    <w:abstractNumId w:val="8"/>
  </w:num>
  <w:num w:numId="10" w16cid:durableId="1622344182">
    <w:abstractNumId w:val="9"/>
  </w:num>
  <w:num w:numId="11" w16cid:durableId="1947426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21">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FD"/>
    <w:rsid w:val="00016F27"/>
    <w:rsid w:val="00027402"/>
    <w:rsid w:val="000B2E5F"/>
    <w:rsid w:val="001700E3"/>
    <w:rsid w:val="00210395"/>
    <w:rsid w:val="002E6982"/>
    <w:rsid w:val="00495CF3"/>
    <w:rsid w:val="004B7B82"/>
    <w:rsid w:val="00513773"/>
    <w:rsid w:val="00517D6B"/>
    <w:rsid w:val="00520E6B"/>
    <w:rsid w:val="00573BED"/>
    <w:rsid w:val="005C7CC1"/>
    <w:rsid w:val="005E62FD"/>
    <w:rsid w:val="00752276"/>
    <w:rsid w:val="00787EB2"/>
    <w:rsid w:val="008E71C4"/>
    <w:rsid w:val="00986BB3"/>
    <w:rsid w:val="009E1EBF"/>
    <w:rsid w:val="00A05037"/>
    <w:rsid w:val="00A64E33"/>
    <w:rsid w:val="00AD7CFC"/>
    <w:rsid w:val="00CA4A51"/>
    <w:rsid w:val="00CD41EB"/>
    <w:rsid w:val="00D10662"/>
    <w:rsid w:val="00D52103"/>
    <w:rsid w:val="00D74EBC"/>
    <w:rsid w:val="00DB7AC7"/>
    <w:rsid w:val="00E151D4"/>
    <w:rsid w:val="00E6166F"/>
    <w:rsid w:val="00E81FB4"/>
    <w:rsid w:val="00F472F8"/>
    <w:rsid w:val="00FC0880"/>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4]" strokecolor="none [1]" shadowcolor="none [2]"/>
    </o:shapedefaults>
    <o:shapelayout v:ext="edit">
      <o:idmap v:ext="edit" data="1"/>
    </o:shapelayout>
  </w:shapeDefaults>
  <w:doNotEmbedSmartTags/>
  <w:decimalSymbol w:val=","/>
  <w:listSeparator w:val=";"/>
  <w14:docId w14:val="05378F2A"/>
  <w15:chartTrackingRefBased/>
  <w15:docId w15:val="{7D8F3858-357C-4A25-A05E-D16F29F51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3">
    <w:name w:val="heading 3"/>
    <w:basedOn w:val="Normal"/>
    <w:next w:val="Textoindependiente"/>
    <w:qFormat/>
    <w:pPr>
      <w:keepNext/>
      <w:numPr>
        <w:ilvl w:val="2"/>
        <w:numId w:val="1"/>
      </w:numPr>
      <w:spacing w:line="252" w:lineRule="auto"/>
      <w:jc w:val="both"/>
      <w:outlineLvl w:val="2"/>
    </w:pPr>
    <w:rPr>
      <w:b/>
      <w:bCs/>
      <w:color w:val="00000A"/>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20"/>
    </w:rPr>
  </w:style>
  <w:style w:type="character" w:customStyle="1" w:styleId="WW8Num2z1">
    <w:name w:val="WW8Num2z1"/>
    <w:rPr>
      <w:rFonts w:ascii="Courier New" w:hAnsi="Courier New" w:cs="Courier New" w:hint="default"/>
      <w:sz w:val="20"/>
    </w:rPr>
  </w:style>
  <w:style w:type="character" w:customStyle="1" w:styleId="WW8Num2z2">
    <w:name w:val="WW8Num2z2"/>
    <w:rPr>
      <w:rFonts w:ascii="Wingdings" w:hAnsi="Wingdings" w:cs="Wingdings" w:hint="default"/>
      <w:sz w:val="20"/>
    </w:rPr>
  </w:style>
  <w:style w:type="character" w:customStyle="1" w:styleId="WW8Num3z0">
    <w:name w:val="WW8Num3z0"/>
    <w:rPr>
      <w:rFonts w:ascii="Symbol" w:hAnsi="Symbol" w:cs="Symbol" w:hint="default"/>
      <w:sz w:val="20"/>
    </w:rPr>
  </w:style>
  <w:style w:type="character" w:customStyle="1" w:styleId="WW8Num3z1">
    <w:name w:val="WW8Num3z1"/>
    <w:rPr>
      <w:rFonts w:ascii="Courier New" w:hAnsi="Courier New" w:cs="Courier New" w:hint="default"/>
      <w:sz w:val="20"/>
    </w:rPr>
  </w:style>
  <w:style w:type="character" w:customStyle="1" w:styleId="WW8Num3z2">
    <w:name w:val="WW8Num3z2"/>
    <w:rPr>
      <w:rFonts w:ascii="Wingdings" w:hAnsi="Wingdings" w:cs="Wingdings" w:hint="default"/>
      <w:sz w:val="20"/>
    </w:rPr>
  </w:style>
  <w:style w:type="character" w:customStyle="1" w:styleId="WW8Num4z0">
    <w:name w:val="WW8Num4z0"/>
    <w:rPr>
      <w:rFonts w:ascii="Symbol" w:hAnsi="Symbol" w:cs="Symbol" w:hint="default"/>
      <w:sz w:val="20"/>
    </w:rPr>
  </w:style>
  <w:style w:type="character" w:customStyle="1" w:styleId="WW8Num4z1">
    <w:name w:val="WW8Num4z1"/>
    <w:rPr>
      <w:rFonts w:ascii="Courier New" w:hAnsi="Courier New" w:cs="Courier New" w:hint="default"/>
      <w:sz w:val="20"/>
    </w:rPr>
  </w:style>
  <w:style w:type="character" w:customStyle="1" w:styleId="WW8Num4z2">
    <w:name w:val="WW8Num4z2"/>
    <w:rPr>
      <w:rFonts w:ascii="Wingdings" w:hAnsi="Wingdings" w:cs="Wingdings" w:hint="default"/>
      <w:sz w:val="20"/>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WW8Num7z0">
    <w:name w:val="WW8Num7z0"/>
    <w:rPr>
      <w:rFonts w:ascii="Symbol" w:hAnsi="Symbol" w:cs="Symbol" w:hint="default"/>
      <w:sz w:val="20"/>
    </w:rPr>
  </w:style>
  <w:style w:type="character" w:customStyle="1" w:styleId="WW8Num7z1">
    <w:name w:val="WW8Num7z1"/>
    <w:rPr>
      <w:rFonts w:ascii="Courier New" w:hAnsi="Courier New" w:cs="Courier New" w:hint="default"/>
      <w:sz w:val="20"/>
    </w:rPr>
  </w:style>
  <w:style w:type="character" w:customStyle="1" w:styleId="WW8Num7z2">
    <w:name w:val="WW8Num7z2"/>
    <w:rPr>
      <w:rFonts w:ascii="Wingdings" w:hAnsi="Wingdings" w:cs="Wingdings" w:hint="default"/>
      <w:sz w:val="20"/>
    </w:rPr>
  </w:style>
  <w:style w:type="character" w:customStyle="1" w:styleId="WW8Num8z0">
    <w:name w:val="WW8Num8z0"/>
    <w:rPr>
      <w:rFonts w:ascii="Arial" w:hAnsi="Arial" w:cs="Arial" w:hint="default"/>
    </w:rPr>
  </w:style>
  <w:style w:type="character" w:customStyle="1" w:styleId="WW8Num9z0">
    <w:name w:val="WW8Num9z0"/>
    <w:rPr>
      <w:rFonts w:ascii="Symbol" w:hAnsi="Symbol" w:cs="Symbol" w:hint="default"/>
      <w:sz w:val="20"/>
    </w:rPr>
  </w:style>
  <w:style w:type="character" w:customStyle="1" w:styleId="WW8Num9z1">
    <w:name w:val="WW8Num9z1"/>
    <w:rPr>
      <w:rFonts w:ascii="Courier New" w:hAnsi="Courier New" w:cs="Courier New" w:hint="default"/>
      <w:sz w:val="20"/>
    </w:rPr>
  </w:style>
  <w:style w:type="character" w:customStyle="1" w:styleId="WW8Num9z2">
    <w:name w:val="WW8Num9z2"/>
    <w:rPr>
      <w:rFonts w:ascii="Wingdings" w:hAnsi="Wingdings" w:cs="Wingdings" w:hint="default"/>
      <w:sz w:val="20"/>
    </w:rPr>
  </w:style>
  <w:style w:type="character" w:customStyle="1" w:styleId="WW8Num10z0">
    <w:name w:val="WW8Num10z0"/>
    <w:rPr>
      <w:rFonts w:ascii="Symbol" w:hAnsi="Symbol" w:cs="Symbol" w:hint="default"/>
      <w:sz w:val="20"/>
    </w:rPr>
  </w:style>
  <w:style w:type="character" w:customStyle="1" w:styleId="WW8Num10z1">
    <w:name w:val="WW8Num10z1"/>
    <w:rPr>
      <w:rFonts w:ascii="Courier New" w:hAnsi="Courier New" w:cs="Courier New" w:hint="default"/>
      <w:sz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sz w:val="20"/>
    </w:rPr>
  </w:style>
  <w:style w:type="character" w:customStyle="1" w:styleId="WW8Num11z1">
    <w:name w:val="WW8Num11z1"/>
    <w:rPr>
      <w:rFonts w:ascii="Courier New" w:hAnsi="Courier New" w:cs="Courier New" w:hint="default"/>
      <w:sz w:val="20"/>
    </w:rPr>
  </w:style>
  <w:style w:type="character" w:customStyle="1" w:styleId="WW8Num11z2">
    <w:name w:val="WW8Num11z2"/>
    <w:rPr>
      <w:rFonts w:ascii="Wingdings" w:hAnsi="Wingdings" w:cs="Wingdings" w:hint="default"/>
      <w:sz w:val="20"/>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sz w:val="20"/>
    </w:rPr>
  </w:style>
  <w:style w:type="character" w:customStyle="1" w:styleId="WW8Num8z2">
    <w:name w:val="WW8Num8z2"/>
    <w:rPr>
      <w:rFonts w:ascii="Wingdings" w:hAnsi="Wingdings" w:cs="Wingdings" w:hint="default"/>
      <w:sz w:val="20"/>
    </w:rPr>
  </w:style>
  <w:style w:type="character" w:customStyle="1" w:styleId="Fuentedeprrafopredeter1">
    <w:name w:val="Fuente de párrafo predeter.1"/>
  </w:style>
  <w:style w:type="paragraph" w:customStyle="1" w:styleId="Ttulo1">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western">
    <w:name w:val="western"/>
    <w:basedOn w:val="Normal"/>
    <w:pPr>
      <w:spacing w:before="280" w:line="288" w:lineRule="auto"/>
      <w:jc w:val="both"/>
    </w:pPr>
    <w:rPr>
      <w:color w:val="00000A"/>
    </w:rPr>
  </w:style>
  <w:style w:type="paragraph" w:styleId="Encabezado">
    <w:name w:val="header"/>
    <w:basedOn w:val="Normal"/>
    <w:link w:val="EncabezadoCar"/>
    <w:uiPriority w:val="99"/>
    <w:unhideWhenUsed/>
    <w:rsid w:val="00E6166F"/>
    <w:pPr>
      <w:tabs>
        <w:tab w:val="center" w:pos="4252"/>
        <w:tab w:val="right" w:pos="8504"/>
      </w:tabs>
    </w:pPr>
  </w:style>
  <w:style w:type="character" w:customStyle="1" w:styleId="EncabezadoCar">
    <w:name w:val="Encabezado Car"/>
    <w:basedOn w:val="Fuentedeprrafopredeter"/>
    <w:link w:val="Encabezado"/>
    <w:uiPriority w:val="99"/>
    <w:rsid w:val="00E6166F"/>
    <w:rPr>
      <w:sz w:val="24"/>
      <w:szCs w:val="24"/>
      <w:lang w:eastAsia="zh-CN"/>
    </w:rPr>
  </w:style>
  <w:style w:type="paragraph" w:styleId="Piedepgina">
    <w:name w:val="footer"/>
    <w:basedOn w:val="Normal"/>
    <w:link w:val="PiedepginaCar"/>
    <w:uiPriority w:val="99"/>
    <w:unhideWhenUsed/>
    <w:rsid w:val="00E6166F"/>
    <w:pPr>
      <w:tabs>
        <w:tab w:val="center" w:pos="4252"/>
        <w:tab w:val="right" w:pos="8504"/>
      </w:tabs>
    </w:pPr>
  </w:style>
  <w:style w:type="character" w:customStyle="1" w:styleId="PiedepginaCar">
    <w:name w:val="Pie de página Car"/>
    <w:basedOn w:val="Fuentedeprrafopredeter"/>
    <w:link w:val="Piedepgina"/>
    <w:uiPriority w:val="99"/>
    <w:rsid w:val="00E6166F"/>
    <w:rPr>
      <w:sz w:val="24"/>
      <w:szCs w:val="24"/>
      <w:lang w:eastAsia="zh-CN"/>
    </w:rPr>
  </w:style>
  <w:style w:type="table" w:styleId="Tablaconcuadrcula">
    <w:name w:val="Table Grid"/>
    <w:basedOn w:val="Tablanormal"/>
    <w:rsid w:val="00E6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6166F"/>
    <w:rPr>
      <w:color w:val="0563C1" w:themeColor="hyperlink"/>
      <w:u w:val="single"/>
    </w:rPr>
  </w:style>
  <w:style w:type="character" w:styleId="Mencinsinresolver">
    <w:name w:val="Unresolved Mention"/>
    <w:basedOn w:val="Fuentedeprrafopredeter"/>
    <w:uiPriority w:val="99"/>
    <w:semiHidden/>
    <w:unhideWhenUsed/>
    <w:rsid w:val="00E61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om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0E8BD-5D21-479C-87D0-83472E48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372</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ANEXO II</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dc:title>
  <dc:subject/>
  <dc:creator>29063417L</dc:creator>
  <cp:keywords/>
  <cp:lastModifiedBy>M.Carmen Collado</cp:lastModifiedBy>
  <cp:revision>18</cp:revision>
  <cp:lastPrinted>1899-12-31T23:00:00Z</cp:lastPrinted>
  <dcterms:created xsi:type="dcterms:W3CDTF">2024-08-13T06:26:00Z</dcterms:created>
  <dcterms:modified xsi:type="dcterms:W3CDTF">2026-04-20T14:22:00Z</dcterms:modified>
</cp:coreProperties>
</file>